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2350D" w14:textId="77777777" w:rsidR="00497234" w:rsidRPr="00E61C82" w:rsidRDefault="004972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EA0EE9" w14:textId="77777777" w:rsidR="00497234" w:rsidRPr="00E61C82" w:rsidRDefault="00497234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4E65A310" w14:textId="77777777" w:rsidR="00497234" w:rsidRPr="00E61C82" w:rsidRDefault="00E61C82">
      <w:pPr>
        <w:spacing w:before="31"/>
        <w:rPr>
          <w:rFonts w:asciiTheme="minorHAnsi" w:eastAsia="Calibri" w:hAnsiTheme="minorHAnsi" w:cstheme="minorHAnsi"/>
          <w:sz w:val="22"/>
          <w:szCs w:val="22"/>
        </w:rPr>
        <w:sectPr w:rsidR="00497234" w:rsidRPr="00E61C82">
          <w:pgSz w:w="12240" w:h="15840"/>
          <w:pgMar w:top="680" w:right="600" w:bottom="280" w:left="620" w:header="720" w:footer="720" w:gutter="0"/>
          <w:cols w:num="2" w:space="720" w:equalWidth="0">
            <w:col w:w="2061" w:space="1301"/>
            <w:col w:w="7658"/>
          </w:cols>
        </w:sectPr>
      </w:pPr>
      <w:r w:rsidRPr="00E61C82">
        <w:rPr>
          <w:rFonts w:asciiTheme="minorHAnsi" w:hAnsiTheme="minorHAnsi" w:cstheme="minorHAnsi"/>
          <w:sz w:val="22"/>
          <w:szCs w:val="22"/>
        </w:rPr>
        <w:br w:type="column"/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Br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nd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E61C82">
        <w:rPr>
          <w:rFonts w:asciiTheme="minorHAnsi" w:eastAsia="Calibri" w:hAnsiTheme="minorHAnsi" w:cstheme="minorHAnsi"/>
          <w:b/>
          <w:spacing w:val="3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E61C82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hef</w:t>
      </w:r>
      <w:r w:rsidRPr="00E61C82">
        <w:rPr>
          <w:rFonts w:asciiTheme="minorHAnsi" w:eastAsia="Calibri" w:hAnsiTheme="minorHAnsi" w:cstheme="minorHAnsi"/>
          <w:b/>
          <w:spacing w:val="-16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de</w:t>
      </w:r>
      <w:r w:rsidRPr="00E61C82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uisi</w:t>
      </w:r>
      <w:r w:rsidRPr="00E61C82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140086D8" w14:textId="12C0982F" w:rsidR="00E61C82" w:rsidRPr="00E61C82" w:rsidRDefault="00E61C82">
      <w:pPr>
        <w:spacing w:before="1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="Calibri" w:hAnsi="Calibri" w:cs="Calibri"/>
          <w:sz w:val="22"/>
          <w:szCs w:val="22"/>
        </w:rPr>
        <w:t>Bradleigh Monaghan</w:t>
      </w:r>
    </w:p>
    <w:p w14:paraId="2C2D75E7" w14:textId="02DDD9FE" w:rsidR="00497234" w:rsidRPr="00E61C82" w:rsidRDefault="00E61C82">
      <w:pPr>
        <w:spacing w:before="1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Calibri" w:hAnsiTheme="minorHAnsi" w:cstheme="minorHAnsi"/>
          <w:sz w:val="22"/>
          <w:szCs w:val="22"/>
        </w:rPr>
        <w:t>1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E61C82">
        <w:rPr>
          <w:rFonts w:asciiTheme="minorHAnsi" w:eastAsia="Calibri" w:hAnsiTheme="minorHAnsi" w:cstheme="minorHAnsi"/>
          <w:sz w:val="22"/>
          <w:szCs w:val="22"/>
        </w:rPr>
        <w:t>9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E61C82">
        <w:rPr>
          <w:rFonts w:asciiTheme="minorHAnsi" w:eastAsia="Calibri" w:hAnsiTheme="minorHAnsi" w:cstheme="minorHAnsi"/>
          <w:sz w:val="22"/>
          <w:szCs w:val="22"/>
        </w:rPr>
        <w:t>5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ri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61C82">
        <w:rPr>
          <w:rFonts w:asciiTheme="minorHAnsi" w:eastAsia="Calibri" w:hAnsiTheme="minorHAnsi" w:cstheme="minorHAnsi"/>
          <w:sz w:val="22"/>
          <w:szCs w:val="22"/>
        </w:rPr>
        <w:t>ate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Dri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7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E61C82">
        <w:rPr>
          <w:rFonts w:asciiTheme="minorHAnsi" w:eastAsia="Calibri" w:hAnsiTheme="minorHAnsi" w:cstheme="minorHAnsi"/>
          <w:sz w:val="22"/>
          <w:szCs w:val="22"/>
        </w:rPr>
        <w:t>37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sz w:val="22"/>
          <w:szCs w:val="22"/>
        </w:rPr>
        <w:t>la,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Mi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ri </w:t>
      </w:r>
      <w:r w:rsidRPr="00E61C82">
        <w:rPr>
          <w:rFonts w:asciiTheme="minorHAnsi" w:eastAsia="Calibri" w:hAnsiTheme="minorHAnsi" w:cstheme="minorHAnsi"/>
          <w:spacing w:val="-4"/>
          <w:sz w:val="22"/>
          <w:szCs w:val="22"/>
        </w:rPr>
        <w:t>6</w:t>
      </w:r>
      <w:r w:rsidRPr="00E61C82">
        <w:rPr>
          <w:rFonts w:asciiTheme="minorHAnsi" w:eastAsia="Calibri" w:hAnsiTheme="minorHAnsi" w:cstheme="minorHAnsi"/>
          <w:sz w:val="22"/>
          <w:szCs w:val="22"/>
        </w:rPr>
        <w:t>5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4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01     </w:t>
      </w:r>
      <w:r w:rsidRPr="00E61C82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E61C82">
        <w:rPr>
          <w:rFonts w:asciiTheme="minorHAnsi" w:eastAsia="Calibri" w:hAnsiTheme="minorHAnsi" w:cstheme="minorHAnsi"/>
          <w:sz w:val="22"/>
          <w:szCs w:val="22"/>
        </w:rPr>
        <w:t>5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7</w:t>
      </w:r>
      <w:r w:rsidRPr="00E61C82">
        <w:rPr>
          <w:rFonts w:asciiTheme="minorHAnsi" w:eastAsia="Calibri" w:hAnsiTheme="minorHAnsi" w:cstheme="minorHAnsi"/>
          <w:sz w:val="22"/>
          <w:szCs w:val="22"/>
        </w:rPr>
        <w:t>3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)</w:t>
      </w:r>
      <w:r w:rsidRPr="00E61C82">
        <w:rPr>
          <w:rFonts w:asciiTheme="minorHAnsi" w:eastAsia="Calibri" w:hAnsiTheme="minorHAnsi" w:cstheme="minorHAnsi"/>
          <w:sz w:val="22"/>
          <w:szCs w:val="22"/>
        </w:rPr>
        <w:t>2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E61C82">
        <w:rPr>
          <w:rFonts w:asciiTheme="minorHAnsi" w:eastAsia="Calibri" w:hAnsiTheme="minorHAnsi" w:cstheme="minorHAnsi"/>
          <w:sz w:val="22"/>
          <w:szCs w:val="22"/>
        </w:rPr>
        <w:t>1-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1531</w:t>
      </w:r>
    </w:p>
    <w:p w14:paraId="6710F7A2" w14:textId="77777777" w:rsidR="00497234" w:rsidRPr="00E61C82" w:rsidRDefault="00497234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10F8DE17" w14:textId="77777777" w:rsidR="00497234" w:rsidRPr="00E61C82" w:rsidRDefault="004972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6CE2D6" w14:textId="77777777" w:rsidR="00497234" w:rsidRPr="00E61C82" w:rsidRDefault="00E61C82">
      <w:pPr>
        <w:ind w:left="3886" w:right="390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Calibri" w:hAnsiTheme="minorHAnsi" w:cstheme="minorHAnsi"/>
          <w:b/>
          <w:sz w:val="22"/>
          <w:szCs w:val="22"/>
        </w:rPr>
        <w:t>Cu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E61C8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k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ls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/</w:t>
      </w:r>
      <w:r w:rsidRPr="00E61C8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Kn</w:t>
      </w:r>
      <w:r w:rsidRPr="00E61C82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wle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0A46F45A" w14:textId="77777777" w:rsidR="00497234" w:rsidRPr="00E61C82" w:rsidRDefault="00497234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5F18D48B" w14:textId="77777777" w:rsidR="00497234" w:rsidRPr="00E61C82" w:rsidRDefault="004972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"/>
        <w:gridCol w:w="3716"/>
        <w:gridCol w:w="713"/>
        <w:gridCol w:w="3405"/>
      </w:tblGrid>
      <w:tr w:rsidR="00497234" w:rsidRPr="00E61C82" w14:paraId="75F3E051" w14:textId="77777777">
        <w:trPr>
          <w:trHeight w:hRule="exact" w:val="1143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69ECD02" w14:textId="77777777" w:rsidR="00497234" w:rsidRPr="00E61C82" w:rsidRDefault="00E61C82">
            <w:pPr>
              <w:spacing w:before="50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E61C82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  <w:p w14:paraId="252BB0E0" w14:textId="77777777" w:rsidR="00497234" w:rsidRPr="00E61C82" w:rsidRDefault="00E61C82">
            <w:pPr>
              <w:spacing w:before="77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E61C82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  <w:p w14:paraId="182D517A" w14:textId="77777777" w:rsidR="00497234" w:rsidRPr="00E61C82" w:rsidRDefault="00E61C82">
            <w:pPr>
              <w:spacing w:before="77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E61C82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1D9B6F78" w14:textId="77777777" w:rsidR="00497234" w:rsidRPr="00E61C82" w:rsidRDefault="00E61C82">
            <w:pPr>
              <w:spacing w:before="58" w:line="251" w:lineRule="auto"/>
              <w:ind w:left="116" w:right="60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ertified</w:t>
            </w:r>
            <w:r w:rsidRPr="00E61C8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Ch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ef 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61C8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E61C8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e Hi</w:t>
            </w:r>
            <w:r w:rsidRPr="00E61C8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ing</w:t>
            </w:r>
            <w:r w:rsidRPr="00E61C8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E61C8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Training 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la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nn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ing</w:t>
            </w:r>
            <w:r w:rsidRPr="00E61C8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rga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E61C8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z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ing</w:t>
            </w:r>
            <w:r w:rsidRPr="00E61C8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6F100045" w14:textId="77777777" w:rsidR="00497234" w:rsidRPr="00E61C82" w:rsidRDefault="00E61C82">
            <w:pPr>
              <w:spacing w:before="50"/>
              <w:ind w:left="46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E61C82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  <w:p w14:paraId="53E74150" w14:textId="77777777" w:rsidR="00497234" w:rsidRPr="00E61C82" w:rsidRDefault="00E61C82">
            <w:pPr>
              <w:spacing w:before="77"/>
              <w:ind w:left="46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E61C82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  <w:p w14:paraId="69C189C7" w14:textId="77777777" w:rsidR="00497234" w:rsidRPr="00E61C82" w:rsidRDefault="00E61C82">
            <w:pPr>
              <w:spacing w:before="77"/>
              <w:ind w:left="46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E61C82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40CF90D4" w14:textId="77777777" w:rsidR="00497234" w:rsidRPr="00E61C82" w:rsidRDefault="00E61C82">
            <w:pPr>
              <w:spacing w:before="58" w:line="251" w:lineRule="auto"/>
              <w:ind w:left="115" w:right="-1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Meat</w:t>
            </w:r>
            <w:r w:rsidRPr="00E61C8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Fabri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ation </w:t>
            </w:r>
            <w:r w:rsidRPr="00E61C8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tritional 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E61C8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oking Adva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nc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E61C8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astry T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E61C8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hn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iq</w:t>
            </w:r>
            <w:r w:rsidRPr="00E61C8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u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</w:p>
        </w:tc>
      </w:tr>
      <w:tr w:rsidR="00497234" w:rsidRPr="00E61C82" w14:paraId="69B510A6" w14:textId="77777777">
        <w:trPr>
          <w:trHeight w:hRule="exact" w:val="709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7F17252" w14:textId="77777777" w:rsidR="00497234" w:rsidRPr="00E61C82" w:rsidRDefault="00497234">
            <w:pPr>
              <w:spacing w:before="1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BB8708" w14:textId="77777777" w:rsidR="00497234" w:rsidRPr="00E61C82" w:rsidRDefault="0049723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38368A" w14:textId="77777777" w:rsidR="00497234" w:rsidRPr="00E61C82" w:rsidRDefault="00E61C82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E61C82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5C91370E" w14:textId="77777777" w:rsidR="00497234" w:rsidRPr="00E61C82" w:rsidRDefault="00E61C82">
            <w:pPr>
              <w:spacing w:line="300" w:lineRule="exact"/>
              <w:ind w:left="11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61C8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E61C8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esta</w:t>
            </w:r>
            <w:r w:rsidRPr="00E61C82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u</w:t>
            </w:r>
            <w:r w:rsidRPr="00E61C8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rant</w:t>
            </w:r>
          </w:p>
          <w:p w14:paraId="49F9F5A4" w14:textId="77777777" w:rsidR="00497234" w:rsidRPr="00E61C82" w:rsidRDefault="00E61C82">
            <w:pPr>
              <w:spacing w:before="16"/>
              <w:ind w:left="11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Wi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E61C8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Spirits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15518174" w14:textId="77777777" w:rsidR="00497234" w:rsidRPr="00E61C82" w:rsidRDefault="00E61C82">
            <w:pPr>
              <w:spacing w:line="240" w:lineRule="exact"/>
              <w:ind w:left="46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E61C82">
              <w:rPr>
                <w:rFonts w:asciiTheme="minorHAnsi" w:eastAsia="Segoe MDL2 Assets" w:hAnsiTheme="minorHAnsi" w:cstheme="minorHAnsi"/>
                <w:w w:val="46"/>
                <w:position w:val="-5"/>
                <w:sz w:val="22"/>
                <w:szCs w:val="22"/>
              </w:rPr>
              <w:t></w:t>
            </w:r>
          </w:p>
          <w:p w14:paraId="72DFEFB1" w14:textId="77777777" w:rsidR="00497234" w:rsidRPr="00E61C82" w:rsidRDefault="00E61C82">
            <w:pPr>
              <w:spacing w:before="77"/>
              <w:ind w:left="46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E61C82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13FB4E1E" w14:textId="77777777" w:rsidR="00497234" w:rsidRPr="00E61C82" w:rsidRDefault="00E61C82">
            <w:pPr>
              <w:spacing w:line="320" w:lineRule="exact"/>
              <w:ind w:left="11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Adva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nc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E61C8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61C8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aki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P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rin</w:t>
            </w:r>
            <w:r w:rsidRPr="00E61C8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ipl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  <w:p w14:paraId="2AF08F45" w14:textId="77777777" w:rsidR="00497234" w:rsidRPr="00E61C82" w:rsidRDefault="00E61C82">
            <w:pPr>
              <w:spacing w:before="16"/>
              <w:ind w:left="11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Skilled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E61C8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E61C8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ian</w:t>
            </w:r>
            <w:r w:rsidRPr="00E61C8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od</w:t>
            </w:r>
          </w:p>
        </w:tc>
      </w:tr>
      <w:tr w:rsidR="00497234" w:rsidRPr="00E61C82" w14:paraId="617367D4" w14:textId="77777777">
        <w:trPr>
          <w:trHeight w:hRule="exact" w:val="332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24C8E30" w14:textId="77777777" w:rsidR="00497234" w:rsidRPr="00E61C82" w:rsidRDefault="004972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2DF7B822" w14:textId="77777777" w:rsidR="00497234" w:rsidRPr="00E61C82" w:rsidRDefault="00E61C82">
            <w:pPr>
              <w:spacing w:line="300" w:lineRule="exact"/>
              <w:ind w:left="11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61C8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</w:t>
            </w:r>
            <w:r w:rsidRPr="00E61C8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E61C8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ag</w:t>
            </w:r>
            <w:r w:rsidRPr="00E61C8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em</w:t>
            </w:r>
            <w:r w:rsidRPr="00E61C8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E61C82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E61C8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135FAB06" w14:textId="77777777" w:rsidR="00497234" w:rsidRPr="00E61C82" w:rsidRDefault="004972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5830C145" w14:textId="77777777" w:rsidR="00497234" w:rsidRPr="00E61C82" w:rsidRDefault="004972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234" w:rsidRPr="00E61C82" w14:paraId="7837E269" w14:textId="77777777">
        <w:trPr>
          <w:trHeight w:hRule="exact" w:val="359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3632235" w14:textId="77777777" w:rsidR="00497234" w:rsidRPr="00E61C82" w:rsidRDefault="00E61C82">
            <w:pPr>
              <w:spacing w:line="240" w:lineRule="exact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E61C82">
              <w:rPr>
                <w:rFonts w:asciiTheme="minorHAnsi" w:eastAsia="Segoe MDL2 Assets" w:hAnsiTheme="minorHAnsi" w:cstheme="minorHAnsi"/>
                <w:w w:val="46"/>
                <w:position w:val="-5"/>
                <w:sz w:val="22"/>
                <w:szCs w:val="22"/>
              </w:rPr>
              <w:t>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2D241E33" w14:textId="77777777" w:rsidR="00497234" w:rsidRPr="00E61C82" w:rsidRDefault="00E61C82">
            <w:pPr>
              <w:spacing w:line="320" w:lineRule="exact"/>
              <w:ind w:left="11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61C8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E61C8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stin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61C8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E61C8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sing,</w:t>
            </w:r>
            <w:r w:rsidRPr="00E61C8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E61C8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E61C8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é</w:t>
            </w:r>
            <w:r w:rsidRPr="00E61C82">
              <w:rPr>
                <w:rFonts w:asciiTheme="minorHAnsi" w:eastAsia="Calibri" w:hAnsiTheme="minorHAnsi" w:cstheme="minorHAnsi"/>
                <w:sz w:val="22"/>
                <w:szCs w:val="22"/>
              </w:rPr>
              <w:t>ing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5DA76749" w14:textId="77777777" w:rsidR="00497234" w:rsidRPr="00E61C82" w:rsidRDefault="004972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7A3256C6" w14:textId="77777777" w:rsidR="00497234" w:rsidRPr="00E61C82" w:rsidRDefault="004972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97234" w:rsidRPr="00E61C82" w14:paraId="6059D30F" w14:textId="77777777">
        <w:trPr>
          <w:trHeight w:hRule="exact" w:val="411"/>
        </w:trPr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2F5D959" w14:textId="77777777" w:rsidR="00497234" w:rsidRPr="00E61C82" w:rsidRDefault="004972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7C9FE0E7" w14:textId="77777777" w:rsidR="00497234" w:rsidRPr="00E61C82" w:rsidRDefault="00E61C82">
            <w:pPr>
              <w:spacing w:line="300" w:lineRule="exact"/>
              <w:ind w:left="11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61C8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Skills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1C83F941" w14:textId="77777777" w:rsidR="00497234" w:rsidRPr="00E61C82" w:rsidRDefault="004972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</w:tcPr>
          <w:p w14:paraId="0DFDE57E" w14:textId="77777777" w:rsidR="00497234" w:rsidRPr="00E61C82" w:rsidRDefault="004972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589AD85" w14:textId="77777777" w:rsidR="00497234" w:rsidRPr="00E61C82" w:rsidRDefault="004972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D2C50C" w14:textId="77777777" w:rsidR="00497234" w:rsidRPr="00E61C82" w:rsidRDefault="00E61C82">
      <w:pPr>
        <w:spacing w:line="340" w:lineRule="exact"/>
        <w:ind w:left="4217" w:right="423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Calibri" w:hAnsiTheme="minorHAnsi" w:cstheme="minorHAnsi"/>
          <w:b/>
          <w:sz w:val="22"/>
          <w:szCs w:val="22"/>
        </w:rPr>
        <w:t>Ot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r S</w:t>
      </w:r>
      <w:r w:rsidRPr="00E61C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k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s/Qu</w:t>
      </w:r>
      <w:r w:rsidRPr="00E61C82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59DE2F68" w14:textId="77777777" w:rsidR="00497234" w:rsidRPr="00E61C82" w:rsidRDefault="00497234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3BCD7EA6" w14:textId="77777777" w:rsidR="00497234" w:rsidRPr="00E61C82" w:rsidRDefault="004972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808649" w14:textId="77777777" w:rsidR="00497234" w:rsidRPr="00E61C82" w:rsidRDefault="00E61C82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61C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</w:t>
      </w:r>
      <w:r w:rsidRPr="00E61C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E61C82">
        <w:rPr>
          <w:rFonts w:asciiTheme="minorHAnsi" w:eastAsia="Calibri" w:hAnsiTheme="minorHAnsi" w:cstheme="minorHAnsi"/>
          <w:sz w:val="22"/>
          <w:szCs w:val="22"/>
        </w:rPr>
        <w:t>reative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in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erest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>k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ry</w:t>
      </w:r>
    </w:p>
    <w:p w14:paraId="3EAC9282" w14:textId="77777777" w:rsidR="00497234" w:rsidRPr="00E61C82" w:rsidRDefault="00E61C82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61C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str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E61C82">
        <w:rPr>
          <w:rFonts w:asciiTheme="minorHAnsi" w:eastAsia="Calibri" w:hAnsiTheme="minorHAnsi" w:cstheme="minorHAnsi"/>
          <w:sz w:val="22"/>
          <w:szCs w:val="22"/>
        </w:rPr>
        <w:t>om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mun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ation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skills</w:t>
      </w:r>
    </w:p>
    <w:p w14:paraId="7D7D65F5" w14:textId="77777777" w:rsidR="00497234" w:rsidRPr="00E61C82" w:rsidRDefault="00E61C82">
      <w:pPr>
        <w:spacing w:before="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61C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lea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ership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skills</w:t>
      </w:r>
    </w:p>
    <w:p w14:paraId="4EBD54F3" w14:textId="77777777" w:rsidR="00497234" w:rsidRPr="00E61C82" w:rsidRDefault="00E61C82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61C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61C82">
        <w:rPr>
          <w:rFonts w:asciiTheme="minorHAnsi" w:eastAsia="Calibri" w:hAnsiTheme="minorHAnsi" w:cstheme="minorHAnsi"/>
          <w:sz w:val="22"/>
          <w:szCs w:val="22"/>
        </w:rPr>
        <w:t>ility to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>ga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ize 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lan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your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E61C82">
        <w:rPr>
          <w:rFonts w:asciiTheme="minorHAnsi" w:eastAsia="Calibri" w:hAnsiTheme="minorHAnsi" w:cstheme="minorHAnsi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w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>rk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at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of oth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5070CC50" w14:textId="77777777" w:rsidR="00497234" w:rsidRPr="00E61C82" w:rsidRDefault="00E61C82">
      <w:pPr>
        <w:spacing w:before="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61C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ility to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ontrol 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bud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w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>rk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w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z w:val="22"/>
          <w:szCs w:val="22"/>
        </w:rPr>
        <w:t>th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sz w:val="22"/>
          <w:szCs w:val="22"/>
        </w:rPr>
        <w:t>res</w:t>
      </w:r>
    </w:p>
    <w:p w14:paraId="125AF155" w14:textId="77777777" w:rsidR="00497234" w:rsidRPr="00E61C82" w:rsidRDefault="00E61C82">
      <w:pPr>
        <w:spacing w:before="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61C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61C82">
        <w:rPr>
          <w:rFonts w:asciiTheme="minorHAnsi" w:eastAsia="Calibri" w:hAnsiTheme="minorHAnsi" w:cstheme="minorHAnsi"/>
          <w:sz w:val="22"/>
          <w:szCs w:val="22"/>
        </w:rPr>
        <w:t>ility to w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>rk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und</w:t>
      </w:r>
      <w:r w:rsidRPr="00E61C82">
        <w:rPr>
          <w:rFonts w:asciiTheme="minorHAnsi" w:eastAsia="Calibri" w:hAnsiTheme="minorHAnsi" w:cstheme="minorHAnsi"/>
          <w:sz w:val="22"/>
          <w:szCs w:val="22"/>
        </w:rPr>
        <w:t>er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E61C82">
        <w:rPr>
          <w:rFonts w:asciiTheme="minorHAnsi" w:eastAsia="Calibri" w:hAnsiTheme="minorHAnsi" w:cstheme="minorHAnsi"/>
          <w:sz w:val="22"/>
          <w:szCs w:val="22"/>
        </w:rPr>
        <w:t>res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sz w:val="22"/>
          <w:szCs w:val="22"/>
        </w:rPr>
        <w:t>re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z w:val="22"/>
          <w:szCs w:val="22"/>
        </w:rPr>
        <w:t>ke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k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is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z w:val="22"/>
          <w:szCs w:val="22"/>
        </w:rPr>
        <w:t>ons</w:t>
      </w:r>
    </w:p>
    <w:p w14:paraId="45E8FC4E" w14:textId="77777777" w:rsidR="00497234" w:rsidRPr="00E61C82" w:rsidRDefault="00E61C82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61C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igh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sta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E61C82">
        <w:rPr>
          <w:rFonts w:asciiTheme="minorHAnsi" w:eastAsia="Calibri" w:hAnsiTheme="minorHAnsi" w:cstheme="minorHAnsi"/>
          <w:sz w:val="22"/>
          <w:szCs w:val="22"/>
        </w:rPr>
        <w:t>ards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lea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lin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ss 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ygie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6241F8B" w14:textId="77777777" w:rsidR="00497234" w:rsidRPr="00E61C82" w:rsidRDefault="00E61C82">
      <w:pPr>
        <w:spacing w:before="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61C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sta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61C82">
        <w:rPr>
          <w:rFonts w:asciiTheme="minorHAnsi" w:eastAsia="Calibri" w:hAnsiTheme="minorHAnsi" w:cstheme="minorHAnsi"/>
          <w:sz w:val="22"/>
          <w:szCs w:val="22"/>
        </w:rPr>
        <w:t>ina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w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z w:val="22"/>
          <w:szCs w:val="22"/>
        </w:rPr>
        <w:t>th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ility to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ope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ot and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bu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sy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E61C82">
        <w:rPr>
          <w:rFonts w:asciiTheme="minorHAnsi" w:eastAsia="Calibri" w:hAnsiTheme="minorHAnsi" w:cstheme="minorHAnsi"/>
          <w:sz w:val="22"/>
          <w:szCs w:val="22"/>
        </w:rPr>
        <w:t>it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en</w:t>
      </w:r>
    </w:p>
    <w:p w14:paraId="02DADDDC" w14:textId="77777777" w:rsidR="00497234" w:rsidRPr="00E61C82" w:rsidRDefault="00E61C82">
      <w:pPr>
        <w:spacing w:before="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61C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ility to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eal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61C82">
        <w:rPr>
          <w:rFonts w:asciiTheme="minorHAnsi" w:eastAsia="Calibri" w:hAnsiTheme="minorHAnsi" w:cstheme="minorHAnsi"/>
          <w:sz w:val="22"/>
          <w:szCs w:val="22"/>
        </w:rPr>
        <w:t>ly w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z w:val="22"/>
          <w:szCs w:val="22"/>
        </w:rPr>
        <w:t>th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E61C82">
        <w:rPr>
          <w:rFonts w:asciiTheme="minorHAnsi" w:eastAsia="Calibri" w:hAnsiTheme="minorHAnsi" w:cstheme="minorHAnsi"/>
          <w:sz w:val="22"/>
          <w:szCs w:val="22"/>
        </w:rPr>
        <w:t>ex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situa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s a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ri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758EFBD3" w14:textId="77777777" w:rsidR="00497234" w:rsidRPr="00E61C82" w:rsidRDefault="004972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5FC491" w14:textId="77777777" w:rsidR="00497234" w:rsidRPr="00E61C82" w:rsidRDefault="00E61C82">
      <w:pPr>
        <w:ind w:left="4126" w:right="414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Calibri" w:hAnsiTheme="minorHAnsi" w:cstheme="minorHAnsi"/>
          <w:b/>
          <w:sz w:val="22"/>
          <w:szCs w:val="22"/>
        </w:rPr>
        <w:t>Cu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E61C8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Ac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b/>
          <w:spacing w:val="-3"/>
          <w:sz w:val="22"/>
          <w:szCs w:val="22"/>
        </w:rPr>
        <w:t>v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em</w:t>
      </w:r>
      <w:r w:rsidRPr="00E61C8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3A04AC58" w14:textId="77777777" w:rsidR="00497234" w:rsidRPr="00E61C82" w:rsidRDefault="00497234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0547240" w14:textId="77777777" w:rsidR="00497234" w:rsidRPr="00E61C82" w:rsidRDefault="004972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AFE9A1" w14:textId="77777777" w:rsidR="00497234" w:rsidRPr="00E61C82" w:rsidRDefault="00E61C82">
      <w:pPr>
        <w:tabs>
          <w:tab w:val="left" w:pos="820"/>
        </w:tabs>
        <w:ind w:left="820" w:right="65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61C82">
        <w:rPr>
          <w:rFonts w:asciiTheme="minorHAnsi" w:eastAsia="Segoe MDL2 Assets" w:hAnsiTheme="minorHAnsi" w:cstheme="minorHAnsi"/>
          <w:sz w:val="22"/>
          <w:szCs w:val="22"/>
        </w:rPr>
        <w:tab/>
      </w:r>
      <w:r w:rsidRPr="00E61C82">
        <w:rPr>
          <w:rFonts w:asciiTheme="minorHAnsi" w:eastAsia="Calibri" w:hAnsiTheme="minorHAnsi" w:cstheme="minorHAnsi"/>
          <w:sz w:val="22"/>
          <w:szCs w:val="22"/>
        </w:rPr>
        <w:t>Su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ess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sz w:val="22"/>
          <w:szCs w:val="22"/>
        </w:rPr>
        <w:t>lly</w:t>
      </w:r>
      <w:r w:rsidRPr="00E61C8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z w:val="22"/>
          <w:szCs w:val="22"/>
        </w:rPr>
        <w:t>ta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ed</w:t>
      </w:r>
      <w:r w:rsidRPr="00E61C82">
        <w:rPr>
          <w:rFonts w:asciiTheme="minorHAnsi" w:eastAsia="Calibri" w:hAnsiTheme="minorHAnsi" w:cstheme="minorHAnsi"/>
          <w:sz w:val="22"/>
          <w:szCs w:val="22"/>
        </w:rPr>
        <w:t>,</w:t>
      </w:r>
      <w:r w:rsidRPr="00E61C8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foo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,</w:t>
      </w:r>
      <w:r w:rsidRPr="00E61C8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re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61C82">
        <w:rPr>
          <w:rFonts w:asciiTheme="minorHAnsi" w:eastAsia="Calibri" w:hAnsiTheme="minorHAnsi" w:cstheme="minorHAnsi"/>
          <w:sz w:val="22"/>
          <w:szCs w:val="22"/>
        </w:rPr>
        <w:t>eals,</w:t>
      </w:r>
      <w:r w:rsidRPr="00E61C8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61C82">
        <w:rPr>
          <w:rFonts w:asciiTheme="minorHAnsi" w:eastAsia="Calibri" w:hAnsiTheme="minorHAnsi" w:cstheme="minorHAnsi"/>
          <w:sz w:val="22"/>
          <w:szCs w:val="22"/>
        </w:rPr>
        <w:t>ai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tai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>od</w:t>
      </w:r>
      <w:r w:rsidRPr="00E61C8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la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61C82">
        <w:rPr>
          <w:rFonts w:asciiTheme="minorHAnsi" w:eastAsia="Calibri" w:hAnsiTheme="minorHAnsi" w:cstheme="minorHAnsi"/>
          <w:sz w:val="22"/>
          <w:szCs w:val="22"/>
        </w:rPr>
        <w:t>or</w:t>
      </w:r>
      <w:r w:rsidRPr="00E61C8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z w:val="22"/>
          <w:szCs w:val="22"/>
        </w:rPr>
        <w:t>ts</w:t>
      </w:r>
      <w:r w:rsidRPr="00E61C82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>r all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ty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es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of</w:t>
      </w:r>
      <w:r w:rsidRPr="00E61C8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sta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sz w:val="22"/>
          <w:szCs w:val="22"/>
        </w:rPr>
        <w:t>ra</w:t>
      </w:r>
      <w:r w:rsidRPr="00E61C8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ts</w:t>
      </w:r>
      <w:r w:rsidRPr="00E61C8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cu</w:t>
      </w:r>
      <w:r w:rsidRPr="00E61C82">
        <w:rPr>
          <w:rFonts w:asciiTheme="minorHAnsi" w:eastAsia="Calibri" w:hAnsiTheme="minorHAnsi" w:cstheme="minorHAnsi"/>
          <w:sz w:val="22"/>
          <w:szCs w:val="22"/>
        </w:rPr>
        <w:t>is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es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ran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z w:val="22"/>
          <w:szCs w:val="22"/>
        </w:rPr>
        <w:t>ing f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>om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E61C82">
        <w:rPr>
          <w:rFonts w:asciiTheme="minorHAnsi" w:eastAsia="Calibri" w:hAnsiTheme="minorHAnsi" w:cstheme="minorHAnsi"/>
          <w:sz w:val="22"/>
          <w:szCs w:val="22"/>
        </w:rPr>
        <w:t>,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Am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rica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,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E61C82">
        <w:rPr>
          <w:rFonts w:asciiTheme="minorHAnsi" w:eastAsia="Calibri" w:hAnsiTheme="minorHAnsi" w:cstheme="minorHAnsi"/>
          <w:sz w:val="22"/>
          <w:szCs w:val="22"/>
        </w:rPr>
        <w:t>in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se,</w:t>
      </w:r>
      <w:r w:rsidRPr="00E61C82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J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ap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ese, 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y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oth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1A279F0" w14:textId="77777777" w:rsidR="00497234" w:rsidRPr="00E61C82" w:rsidRDefault="00E61C82">
      <w:pPr>
        <w:spacing w:before="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E61C82">
        <w:rPr>
          <w:rFonts w:asciiTheme="minorHAnsi" w:eastAsia="Segoe MDL2 Assets" w:hAnsiTheme="minorHAnsi" w:cstheme="minorHAnsi"/>
          <w:spacing w:val="20"/>
          <w:w w:val="46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ie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in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fusing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z w:val="22"/>
          <w:szCs w:val="22"/>
        </w:rPr>
        <w:t>fere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z w:val="22"/>
          <w:szCs w:val="22"/>
        </w:rPr>
        <w:t>tyles a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cu</w:t>
      </w:r>
      <w:r w:rsidRPr="00E61C82">
        <w:rPr>
          <w:rFonts w:asciiTheme="minorHAnsi" w:eastAsia="Calibri" w:hAnsiTheme="minorHAnsi" w:cstheme="minorHAnsi"/>
          <w:sz w:val="22"/>
          <w:szCs w:val="22"/>
        </w:rPr>
        <w:t>is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es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-3"/>
          <w:sz w:val="22"/>
          <w:szCs w:val="22"/>
        </w:rPr>
        <w:t>k</w:t>
      </w:r>
      <w:r w:rsidRPr="00E61C82">
        <w:rPr>
          <w:rFonts w:asciiTheme="minorHAnsi" w:eastAsia="Calibri" w:hAnsiTheme="minorHAnsi" w:cstheme="minorHAnsi"/>
          <w:sz w:val="22"/>
          <w:szCs w:val="22"/>
        </w:rPr>
        <w:t>ing</w:t>
      </w:r>
    </w:p>
    <w:p w14:paraId="612CCBB8" w14:textId="77777777" w:rsidR="00497234" w:rsidRPr="00E61C82" w:rsidRDefault="00E61C82">
      <w:pPr>
        <w:tabs>
          <w:tab w:val="left" w:pos="820"/>
        </w:tabs>
        <w:spacing w:before="15" w:line="340" w:lineRule="exact"/>
        <w:ind w:left="820" w:right="66" w:hanging="360"/>
        <w:jc w:val="both"/>
        <w:rPr>
          <w:rFonts w:asciiTheme="minorHAnsi" w:eastAsia="Calibri" w:hAnsiTheme="minorHAnsi" w:cstheme="minorHAnsi"/>
          <w:sz w:val="22"/>
          <w:szCs w:val="22"/>
        </w:rPr>
        <w:sectPr w:rsidR="00497234" w:rsidRPr="00E61C82">
          <w:type w:val="continuous"/>
          <w:pgSz w:w="12240" w:h="15840"/>
          <w:pgMar w:top="680" w:right="600" w:bottom="280" w:left="620" w:header="720" w:footer="720" w:gutter="0"/>
          <w:cols w:space="720"/>
        </w:sectPr>
      </w:pPr>
      <w:r w:rsidRPr="00E61C8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61C82">
        <w:rPr>
          <w:rFonts w:asciiTheme="minorHAnsi" w:eastAsia="Segoe MDL2 Assets" w:hAnsiTheme="minorHAnsi" w:cstheme="minorHAnsi"/>
          <w:sz w:val="22"/>
          <w:szCs w:val="22"/>
        </w:rPr>
        <w:tab/>
      </w:r>
      <w:r w:rsidRPr="00E61C82">
        <w:rPr>
          <w:rFonts w:asciiTheme="minorHAnsi" w:eastAsia="Calibri" w:hAnsiTheme="minorHAnsi" w:cstheme="minorHAnsi"/>
          <w:sz w:val="22"/>
          <w:szCs w:val="22"/>
        </w:rPr>
        <w:t>Attai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E61C82">
        <w:rPr>
          <w:rFonts w:asciiTheme="minorHAnsi" w:eastAsia="Calibri" w:hAnsiTheme="minorHAnsi" w:cstheme="minorHAnsi"/>
          <w:spacing w:val="56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level </w:t>
      </w:r>
      <w:r w:rsidRPr="00E61C82">
        <w:rPr>
          <w:rFonts w:asciiTheme="minorHAnsi" w:eastAsia="Calibri" w:hAnsiTheme="minorHAnsi" w:cstheme="minorHAnsi"/>
          <w:spacing w:val="55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E61C82">
        <w:rPr>
          <w:rFonts w:asciiTheme="minorHAnsi" w:eastAsia="Calibri" w:hAnsiTheme="minorHAnsi" w:cstheme="minorHAnsi"/>
          <w:spacing w:val="59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ertified </w:t>
      </w:r>
      <w:r w:rsidRPr="00E61C82">
        <w:rPr>
          <w:rFonts w:asciiTheme="minorHAnsi" w:eastAsia="Calibri" w:hAnsiTheme="minorHAnsi" w:cstheme="minorHAnsi"/>
          <w:spacing w:val="59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ef </w:t>
      </w:r>
      <w:r w:rsidRPr="00E61C82">
        <w:rPr>
          <w:rFonts w:asciiTheme="minorHAnsi" w:eastAsia="Calibri" w:hAnsiTheme="minorHAnsi" w:cstheme="minorHAnsi"/>
          <w:spacing w:val="58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E61C82">
        <w:rPr>
          <w:rFonts w:asciiTheme="minorHAnsi" w:eastAsia="Calibri" w:hAnsiTheme="minorHAnsi" w:cstheme="minorHAnsi"/>
          <w:spacing w:val="57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sz w:val="22"/>
          <w:szCs w:val="22"/>
        </w:rPr>
        <w:t>is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E61C82">
        <w:rPr>
          <w:rFonts w:asciiTheme="minorHAnsi" w:eastAsia="Calibri" w:hAnsiTheme="minorHAnsi" w:cstheme="minorHAnsi"/>
          <w:spacing w:val="59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om </w:t>
      </w:r>
      <w:r w:rsidRPr="00E61C82">
        <w:rPr>
          <w:rFonts w:asciiTheme="minorHAnsi" w:eastAsia="Calibri" w:hAnsiTheme="minorHAnsi" w:cstheme="minorHAnsi"/>
          <w:spacing w:val="57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Am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ri</w:t>
      </w:r>
      <w:r w:rsidRPr="00E61C8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E61C82">
        <w:rPr>
          <w:rFonts w:asciiTheme="minorHAnsi" w:eastAsia="Calibri" w:hAnsiTheme="minorHAnsi" w:cstheme="minorHAnsi"/>
          <w:spacing w:val="56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Cu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linary </w:t>
      </w:r>
      <w:r w:rsidRPr="00E61C82">
        <w:rPr>
          <w:rFonts w:asciiTheme="minorHAnsi" w:eastAsia="Calibri" w:hAnsiTheme="minorHAnsi" w:cstheme="minorHAnsi"/>
          <w:spacing w:val="58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Fe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er</w:t>
      </w:r>
      <w:r w:rsidRPr="00E61C8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z w:val="22"/>
          <w:szCs w:val="22"/>
        </w:rPr>
        <w:t>tio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E61C82">
        <w:rPr>
          <w:rFonts w:asciiTheme="minorHAnsi" w:eastAsia="Calibri" w:hAnsiTheme="minorHAnsi" w:cstheme="minorHAnsi"/>
          <w:sz w:val="22"/>
          <w:szCs w:val="22"/>
        </w:rPr>
        <w:t>onstrati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skills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erf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>rm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cu</w:t>
      </w:r>
      <w:r w:rsidRPr="00E61C82">
        <w:rPr>
          <w:rFonts w:asciiTheme="minorHAnsi" w:eastAsia="Calibri" w:hAnsiTheme="minorHAnsi" w:cstheme="minorHAnsi"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ary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very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ig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est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>f sta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ards.</w:t>
      </w:r>
    </w:p>
    <w:p w14:paraId="0E904264" w14:textId="77777777" w:rsidR="00497234" w:rsidRPr="00E61C82" w:rsidRDefault="00E61C82">
      <w:pPr>
        <w:spacing w:before="55"/>
        <w:ind w:left="4273" w:right="427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Calibri" w:hAnsiTheme="minorHAnsi" w:cstheme="minorHAnsi"/>
          <w:b/>
          <w:sz w:val="22"/>
          <w:szCs w:val="22"/>
        </w:rPr>
        <w:lastRenderedPageBreak/>
        <w:t>Pro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b/>
          <w:spacing w:val="-2"/>
          <w:sz w:val="22"/>
          <w:szCs w:val="22"/>
        </w:rPr>
        <w:t>x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E61C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ce</w:t>
      </w:r>
    </w:p>
    <w:p w14:paraId="4F4FA30F" w14:textId="77777777" w:rsidR="00497234" w:rsidRPr="00E61C82" w:rsidRDefault="00497234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3D2F6126" w14:textId="77777777" w:rsidR="00497234" w:rsidRPr="00E61C82" w:rsidRDefault="00E61C82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Calibri" w:hAnsiTheme="minorHAnsi" w:cstheme="minorHAnsi"/>
          <w:b/>
          <w:sz w:val="22"/>
          <w:szCs w:val="22"/>
        </w:rPr>
        <w:t>Ho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ul</w:t>
      </w:r>
      <w:r w:rsidRPr="00E61C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E61C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b/>
          <w:spacing w:val="4"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sz w:val="22"/>
          <w:szCs w:val="22"/>
        </w:rPr>
        <w:t>,</w:t>
      </w:r>
      <w:r w:rsidRPr="00E61C8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ri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z w:val="22"/>
          <w:szCs w:val="22"/>
        </w:rPr>
        <w:t>iel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,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61C82">
        <w:rPr>
          <w:rFonts w:asciiTheme="minorHAnsi" w:eastAsia="Calibri" w:hAnsiTheme="minorHAnsi" w:cstheme="minorHAnsi"/>
          <w:sz w:val="22"/>
          <w:szCs w:val="22"/>
        </w:rPr>
        <w:t>iss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sz w:val="22"/>
          <w:szCs w:val="22"/>
        </w:rPr>
        <w:t>ri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0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E61C82">
        <w:rPr>
          <w:rFonts w:asciiTheme="minorHAnsi" w:eastAsia="Calibri" w:hAnsiTheme="minorHAnsi" w:cstheme="minorHAnsi"/>
          <w:sz w:val="22"/>
          <w:szCs w:val="22"/>
        </w:rPr>
        <w:t>2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E61C82">
        <w:rPr>
          <w:rFonts w:asciiTheme="minorHAnsi" w:eastAsia="Calibri" w:hAnsiTheme="minorHAnsi" w:cstheme="minorHAnsi"/>
          <w:sz w:val="22"/>
          <w:szCs w:val="22"/>
        </w:rPr>
        <w:t>10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–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0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E61C82">
        <w:rPr>
          <w:rFonts w:asciiTheme="minorHAnsi" w:eastAsia="Calibri" w:hAnsiTheme="minorHAnsi" w:cstheme="minorHAnsi"/>
          <w:sz w:val="22"/>
          <w:szCs w:val="22"/>
        </w:rPr>
        <w:t>2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E61C82">
        <w:rPr>
          <w:rFonts w:asciiTheme="minorHAnsi" w:eastAsia="Calibri" w:hAnsiTheme="minorHAnsi" w:cstheme="minorHAnsi"/>
          <w:sz w:val="22"/>
          <w:szCs w:val="22"/>
        </w:rPr>
        <w:t>11</w:t>
      </w:r>
    </w:p>
    <w:p w14:paraId="5DAEBB74" w14:textId="77777777" w:rsidR="00497234" w:rsidRPr="00E61C82" w:rsidRDefault="00497234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135A4A61" w14:textId="77777777" w:rsidR="00497234" w:rsidRPr="00E61C82" w:rsidRDefault="00E61C82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Calibri" w:hAnsiTheme="minorHAnsi" w:cstheme="minorHAnsi"/>
          <w:spacing w:val="-1"/>
          <w:sz w:val="22"/>
          <w:szCs w:val="22"/>
          <w:u w:color="000000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os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t/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  <w:u w:color="000000"/>
        </w:rPr>
        <w:t>B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u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sser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  <w:u w:color="000000"/>
        </w:rPr>
        <w:t>/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ish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  <w:u w:color="000000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Was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h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  <w:u w:color="000000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/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P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r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  <w:u w:color="000000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p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  <w:u w:color="000000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  <w:u w:color="000000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o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  <w:u w:color="000000"/>
        </w:rPr>
        <w:t>k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/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L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  <w:u w:color="000000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  <w:u w:color="000000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k</w:t>
      </w:r>
    </w:p>
    <w:p w14:paraId="09E41AAC" w14:textId="77777777" w:rsidR="00497234" w:rsidRPr="00E61C82" w:rsidRDefault="00E61C82">
      <w:pPr>
        <w:ind w:left="820" w:right="213" w:firstLine="72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ar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ed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as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sz w:val="22"/>
          <w:szCs w:val="22"/>
        </w:rPr>
        <w:t>gh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>k 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e,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ma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ag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le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z w:val="22"/>
          <w:szCs w:val="22"/>
        </w:rPr>
        <w:t>rn all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ack of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sz w:val="22"/>
          <w:szCs w:val="22"/>
        </w:rPr>
        <w:t>se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E61C82">
        <w:rPr>
          <w:rFonts w:asciiTheme="minorHAnsi" w:eastAsia="Calibri" w:hAnsiTheme="minorHAnsi" w:cstheme="minorHAnsi"/>
          <w:sz w:val="22"/>
          <w:szCs w:val="22"/>
        </w:rPr>
        <w:t>eco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one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Li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 on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61C82">
        <w:rPr>
          <w:rFonts w:asciiTheme="minorHAnsi" w:eastAsia="Calibri" w:hAnsiTheme="minorHAnsi" w:cstheme="minorHAnsi"/>
          <w:sz w:val="22"/>
          <w:szCs w:val="22"/>
        </w:rPr>
        <w:t>OH 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EDFEB24" w14:textId="77777777" w:rsidR="00497234" w:rsidRPr="00E61C82" w:rsidRDefault="00497234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3F4C6F76" w14:textId="77777777" w:rsidR="00497234" w:rsidRPr="00E61C82" w:rsidRDefault="00E61C82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ta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 xml:space="preserve">Fe 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E61C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b/>
          <w:spacing w:val="3"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sz w:val="22"/>
          <w:szCs w:val="22"/>
        </w:rPr>
        <w:t>,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,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E61C82">
        <w:rPr>
          <w:rFonts w:asciiTheme="minorHAnsi" w:eastAsia="Calibri" w:hAnsiTheme="minorHAnsi" w:cstheme="minorHAnsi"/>
          <w:sz w:val="22"/>
          <w:szCs w:val="22"/>
        </w:rPr>
        <w:t>iss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sz w:val="22"/>
          <w:szCs w:val="22"/>
        </w:rPr>
        <w:t>ri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0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E61C82">
        <w:rPr>
          <w:rFonts w:asciiTheme="minorHAnsi" w:eastAsia="Calibri" w:hAnsiTheme="minorHAnsi" w:cstheme="minorHAnsi"/>
          <w:sz w:val="22"/>
          <w:szCs w:val="22"/>
        </w:rPr>
        <w:t>2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1-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E61C82">
        <w:rPr>
          <w:rFonts w:asciiTheme="minorHAnsi" w:eastAsia="Calibri" w:hAnsiTheme="minorHAnsi" w:cstheme="minorHAnsi"/>
          <w:sz w:val="22"/>
          <w:szCs w:val="22"/>
        </w:rPr>
        <w:t>8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E61C82">
        <w:rPr>
          <w:rFonts w:asciiTheme="minorHAnsi" w:eastAsia="Calibri" w:hAnsiTheme="minorHAnsi" w:cstheme="minorHAnsi"/>
          <w:sz w:val="22"/>
          <w:szCs w:val="22"/>
        </w:rPr>
        <w:t>2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E61C82">
        <w:rPr>
          <w:rFonts w:asciiTheme="minorHAnsi" w:eastAsia="Calibri" w:hAnsiTheme="minorHAnsi" w:cstheme="minorHAnsi"/>
          <w:sz w:val="22"/>
          <w:szCs w:val="22"/>
        </w:rPr>
        <w:t>11</w:t>
      </w:r>
    </w:p>
    <w:p w14:paraId="725CE239" w14:textId="77777777" w:rsidR="00497234" w:rsidRPr="00E61C82" w:rsidRDefault="00497234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705F952C" w14:textId="77777777" w:rsidR="00497234" w:rsidRPr="00E61C82" w:rsidRDefault="00E61C82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Lead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  <w:u w:color="000000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L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  <w:u w:color="000000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  <w:u w:color="000000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k</w:t>
      </w:r>
    </w:p>
    <w:p w14:paraId="1DEAAB8D" w14:textId="77777777" w:rsidR="00497234" w:rsidRPr="00E61C82" w:rsidRDefault="00E61C82">
      <w:pPr>
        <w:ind w:left="820" w:right="488" w:firstLine="72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Calibri" w:hAnsiTheme="minorHAnsi" w:cstheme="minorHAnsi"/>
          <w:sz w:val="22"/>
          <w:szCs w:val="22"/>
        </w:rPr>
        <w:t>Se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>ved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as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one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>f 5</w:t>
      </w:r>
      <w:r w:rsidRPr="00E61C8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salary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fu</w:t>
      </w:r>
      <w:r w:rsidRPr="00E61C82">
        <w:rPr>
          <w:rFonts w:asciiTheme="minorHAnsi" w:eastAsia="Calibri" w:hAnsiTheme="minorHAnsi" w:cstheme="minorHAnsi"/>
          <w:sz w:val="22"/>
          <w:szCs w:val="22"/>
        </w:rPr>
        <w:t>ll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>oks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in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f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ew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61C82">
        <w:rPr>
          <w:rFonts w:asciiTheme="minorHAnsi" w:eastAsia="Calibri" w:hAnsiTheme="minorHAnsi" w:cstheme="minorHAnsi"/>
          <w:sz w:val="22"/>
          <w:szCs w:val="22"/>
        </w:rPr>
        <w:t>exi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sz w:val="22"/>
          <w:szCs w:val="22"/>
        </w:rPr>
        <w:t>isi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e 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. Resp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E61C82">
        <w:rPr>
          <w:rFonts w:asciiTheme="minorHAnsi" w:eastAsia="Calibri" w:hAnsiTheme="minorHAnsi" w:cstheme="minorHAnsi"/>
          <w:sz w:val="22"/>
          <w:szCs w:val="22"/>
        </w:rPr>
        <w:t>si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z w:val="22"/>
          <w:szCs w:val="22"/>
        </w:rPr>
        <w:t>or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ra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z w:val="22"/>
          <w:szCs w:val="22"/>
        </w:rPr>
        <w:t>f 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>eci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g. </w:t>
      </w:r>
      <w:r w:rsidRPr="00E61C8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Asse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led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ac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rd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es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E61C82">
        <w:rPr>
          <w:rFonts w:asciiTheme="minorHAnsi" w:eastAsia="Calibri" w:hAnsiTheme="minorHAnsi" w:cstheme="minorHAnsi"/>
          <w:sz w:val="22"/>
          <w:szCs w:val="22"/>
        </w:rPr>
        <w:t>lis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ed g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el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es,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ar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f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z w:val="22"/>
          <w:szCs w:val="22"/>
        </w:rPr>
        <w:t>or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grill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as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E61C82">
        <w:rPr>
          <w:rFonts w:asciiTheme="minorHAnsi" w:eastAsia="Calibri" w:hAnsiTheme="minorHAnsi" w:cstheme="minorHAnsi"/>
          <w:sz w:val="22"/>
          <w:szCs w:val="22"/>
        </w:rPr>
        <w:t>ell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z w:val="22"/>
          <w:szCs w:val="22"/>
        </w:rPr>
        <w:t>lad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ep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z w:val="22"/>
          <w:szCs w:val="22"/>
        </w:rPr>
        <w:t>ra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7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oked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ac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e owne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r/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z w:val="22"/>
          <w:szCs w:val="22"/>
        </w:rPr>
        <w:t>’s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es.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E61C82">
        <w:rPr>
          <w:rFonts w:asciiTheme="minorHAnsi" w:eastAsia="Calibri" w:hAnsiTheme="minorHAnsi" w:cstheme="minorHAnsi"/>
          <w:sz w:val="22"/>
          <w:szCs w:val="22"/>
        </w:rPr>
        <w:t>ed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ies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g,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Sal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,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ut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é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g,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grill,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ex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o,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eve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E61C82">
        <w:rPr>
          <w:rFonts w:asciiTheme="minorHAnsi" w:eastAsia="Calibri" w:hAnsiTheme="minorHAnsi" w:cstheme="minorHAnsi"/>
          <w:sz w:val="22"/>
          <w:szCs w:val="22"/>
        </w:rPr>
        <w:t>er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pacing w:val="4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EC40FB9" w14:textId="77777777" w:rsidR="00497234" w:rsidRPr="00E61C82" w:rsidRDefault="00497234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529BFB55" w14:textId="77777777" w:rsidR="00497234" w:rsidRPr="00E61C82" w:rsidRDefault="00E61C82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ce</w:t>
      </w:r>
      <w:r w:rsidRPr="00E61C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Ze</w:t>
      </w:r>
      <w:r w:rsidRPr="00E61C82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,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ri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z w:val="22"/>
          <w:szCs w:val="22"/>
        </w:rPr>
        <w:t>ield,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61C82">
        <w:rPr>
          <w:rFonts w:asciiTheme="minorHAnsi" w:eastAsia="Calibri" w:hAnsiTheme="minorHAnsi" w:cstheme="minorHAnsi"/>
          <w:sz w:val="22"/>
          <w:szCs w:val="22"/>
        </w:rPr>
        <w:t>isso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sz w:val="22"/>
          <w:szCs w:val="22"/>
        </w:rPr>
        <w:t>ri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0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8/</w:t>
      </w:r>
      <w:r w:rsidRPr="00E61C82">
        <w:rPr>
          <w:rFonts w:asciiTheme="minorHAnsi" w:eastAsia="Calibri" w:hAnsiTheme="minorHAnsi" w:cstheme="minorHAnsi"/>
          <w:sz w:val="22"/>
          <w:szCs w:val="22"/>
        </w:rPr>
        <w:t>2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E61C82">
        <w:rPr>
          <w:rFonts w:asciiTheme="minorHAnsi" w:eastAsia="Calibri" w:hAnsiTheme="minorHAnsi" w:cstheme="minorHAnsi"/>
          <w:sz w:val="22"/>
          <w:szCs w:val="22"/>
        </w:rPr>
        <w:t>11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–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E61C82">
        <w:rPr>
          <w:rFonts w:asciiTheme="minorHAnsi" w:eastAsia="Calibri" w:hAnsiTheme="minorHAnsi" w:cstheme="minorHAnsi"/>
          <w:sz w:val="22"/>
          <w:szCs w:val="22"/>
        </w:rPr>
        <w:t>0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>1</w:t>
      </w:r>
      <w:r w:rsidRPr="00E61C82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4505BE86" w14:textId="77777777" w:rsidR="00497234" w:rsidRPr="00E61C82" w:rsidRDefault="00497234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086B01EF" w14:textId="77777777" w:rsidR="00497234" w:rsidRPr="00E61C82" w:rsidRDefault="00E61C82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Calibri" w:hAnsiTheme="minorHAnsi" w:cstheme="minorHAnsi"/>
          <w:spacing w:val="-1"/>
          <w:sz w:val="22"/>
          <w:szCs w:val="22"/>
          <w:u w:color="000000"/>
        </w:rPr>
        <w:t>C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o-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  <w:u w:color="000000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a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d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  <w:u w:color="000000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  <w:u w:color="000000"/>
        </w:rPr>
        <w:t>Ch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e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  <w:u w:color="000000"/>
        </w:rPr>
        <w:t>f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/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  <w:u w:color="000000"/>
        </w:rPr>
        <w:t>K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t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  <w:u w:color="000000"/>
        </w:rPr>
        <w:t>c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h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  <w:u w:color="000000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n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  <w:u w:color="000000"/>
        </w:rPr>
        <w:t xml:space="preserve"> M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ager</w:t>
      </w:r>
    </w:p>
    <w:p w14:paraId="0C35ECD8" w14:textId="77777777" w:rsidR="00497234" w:rsidRPr="00E61C82" w:rsidRDefault="00E61C82">
      <w:pPr>
        <w:ind w:left="820" w:right="160" w:firstLine="72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Calibri" w:hAnsiTheme="minorHAnsi" w:cstheme="minorHAnsi"/>
          <w:sz w:val="22"/>
          <w:szCs w:val="22"/>
        </w:rPr>
        <w:t>As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o-h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ad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ef 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K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ager</w:t>
      </w:r>
      <w:r w:rsidRPr="00E61C82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t/</w:t>
      </w: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d/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ut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z w:val="22"/>
          <w:szCs w:val="22"/>
        </w:rPr>
        <w:t>es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of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BCBC4BB" w14:textId="77777777" w:rsidR="00497234" w:rsidRPr="00E61C82" w:rsidRDefault="00E61C82">
      <w:pPr>
        <w:spacing w:before="2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>me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ies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2346FE7F" w14:textId="77777777" w:rsidR="00497234" w:rsidRPr="00E61C82" w:rsidRDefault="00E61C82">
      <w:pPr>
        <w:spacing w:before="5"/>
        <w:ind w:left="190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E61C8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Sche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E61C82">
        <w:rPr>
          <w:rFonts w:asciiTheme="minorHAnsi" w:eastAsia="Calibri" w:hAnsiTheme="minorHAnsi" w:cstheme="minorHAnsi"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m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loy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759E0954" w14:textId="77777777" w:rsidR="00497234" w:rsidRPr="00E61C82" w:rsidRDefault="00E61C82">
      <w:pPr>
        <w:spacing w:before="5"/>
        <w:ind w:left="190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E61C8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iri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g/Firi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E61C82">
        <w:rPr>
          <w:rFonts w:asciiTheme="minorHAnsi" w:eastAsia="Calibri" w:hAnsiTheme="minorHAnsi" w:cstheme="minorHAnsi"/>
          <w:sz w:val="22"/>
          <w:szCs w:val="22"/>
        </w:rPr>
        <w:t>rai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ew l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>oks</w:t>
      </w:r>
    </w:p>
    <w:p w14:paraId="4AD8C863" w14:textId="77777777" w:rsidR="00497234" w:rsidRPr="00E61C82" w:rsidRDefault="00E61C82">
      <w:pPr>
        <w:spacing w:before="5"/>
        <w:ind w:left="190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E61C8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Or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,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ma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ai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sa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ary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>age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98C54F4" w14:textId="77777777" w:rsidR="00497234" w:rsidRPr="00E61C82" w:rsidRDefault="00E61C82">
      <w:pPr>
        <w:spacing w:before="2"/>
        <w:ind w:left="2222" w:right="125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Calibri" w:hAnsiTheme="minorHAnsi" w:cstheme="minorHAnsi"/>
          <w:sz w:val="22"/>
          <w:szCs w:val="22"/>
        </w:rPr>
        <w:t>(M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,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od</w:t>
      </w:r>
      <w:r w:rsidRPr="00E61C82">
        <w:rPr>
          <w:rFonts w:asciiTheme="minorHAnsi" w:eastAsia="Calibri" w:hAnsiTheme="minorHAnsi" w:cstheme="minorHAnsi"/>
          <w:sz w:val="22"/>
          <w:szCs w:val="22"/>
        </w:rPr>
        <w:t>,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,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) in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mp</w:t>
      </w:r>
      <w:r w:rsidRPr="00E61C82">
        <w:rPr>
          <w:rFonts w:asciiTheme="minorHAnsi" w:eastAsia="Calibri" w:hAnsiTheme="minorHAnsi" w:cstheme="minorHAnsi"/>
          <w:sz w:val="22"/>
          <w:szCs w:val="22"/>
        </w:rPr>
        <w:t>li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sz w:val="22"/>
          <w:szCs w:val="22"/>
        </w:rPr>
        <w:t>ire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7A4106D" w14:textId="77777777" w:rsidR="00497234" w:rsidRPr="00E61C82" w:rsidRDefault="00E61C82">
      <w:pPr>
        <w:tabs>
          <w:tab w:val="left" w:pos="2260"/>
        </w:tabs>
        <w:spacing w:before="5"/>
        <w:ind w:left="2260" w:right="194" w:hanging="36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61C82">
        <w:rPr>
          <w:rFonts w:asciiTheme="minorHAnsi" w:eastAsia="Segoe MDL2 Assets" w:hAnsiTheme="minorHAnsi" w:cstheme="minorHAnsi"/>
          <w:sz w:val="22"/>
          <w:szCs w:val="22"/>
        </w:rPr>
        <w:tab/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61C82">
        <w:rPr>
          <w:rFonts w:asciiTheme="minorHAnsi" w:eastAsia="Calibri" w:hAnsiTheme="minorHAnsi" w:cstheme="minorHAnsi"/>
          <w:sz w:val="22"/>
          <w:szCs w:val="22"/>
        </w:rPr>
        <w:t>ei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er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on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>ok’s li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Ex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ve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ally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ea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very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loud 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le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>d o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/t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ck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et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is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ra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E61C82">
        <w:rPr>
          <w:rFonts w:asciiTheme="minorHAnsi" w:eastAsia="Calibri" w:hAnsiTheme="minorHAnsi" w:cstheme="minorHAnsi"/>
          <w:sz w:val="22"/>
          <w:szCs w:val="22"/>
        </w:rPr>
        <w:t>y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FOH 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ri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ed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E61C82">
        <w:rPr>
          <w:rFonts w:asciiTheme="minorHAnsi" w:eastAsia="Calibri" w:hAnsiTheme="minorHAnsi" w:cstheme="minorHAnsi"/>
          <w:sz w:val="22"/>
          <w:szCs w:val="22"/>
        </w:rPr>
        <w:t>’s li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ri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C16DBC6" w14:textId="77777777" w:rsidR="00497234" w:rsidRPr="00E61C82" w:rsidRDefault="00E61C82">
      <w:pPr>
        <w:tabs>
          <w:tab w:val="left" w:pos="2260"/>
        </w:tabs>
        <w:spacing w:before="4"/>
        <w:ind w:left="2260" w:right="73" w:hanging="36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61C82">
        <w:rPr>
          <w:rFonts w:asciiTheme="minorHAnsi" w:eastAsia="Segoe MDL2 Assets" w:hAnsiTheme="minorHAnsi" w:cstheme="minorHAnsi"/>
          <w:sz w:val="22"/>
          <w:szCs w:val="22"/>
        </w:rPr>
        <w:tab/>
      </w:r>
      <w:r w:rsidRPr="00E61C82">
        <w:rPr>
          <w:rFonts w:asciiTheme="minorHAnsi" w:eastAsia="Calibri" w:hAnsiTheme="minorHAnsi" w:cstheme="minorHAnsi"/>
          <w:sz w:val="22"/>
          <w:szCs w:val="22"/>
        </w:rPr>
        <w:t>Orga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rd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ed</w:t>
      </w:r>
      <w:r w:rsidRPr="00E61C8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5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se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z w:val="22"/>
          <w:szCs w:val="22"/>
        </w:rPr>
        <w:t>ra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(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z w:val="22"/>
          <w:szCs w:val="22"/>
        </w:rPr>
        <w:t>rill,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,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z w:val="22"/>
          <w:szCs w:val="22"/>
        </w:rPr>
        <w:t>ry, S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z w:val="22"/>
          <w:szCs w:val="22"/>
        </w:rPr>
        <w:t>la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esser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s, 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i)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th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t 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er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em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sz w:val="22"/>
          <w:szCs w:val="22"/>
        </w:rPr>
        <w:t>re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(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E61C82">
        <w:rPr>
          <w:rFonts w:asciiTheme="minorHAnsi" w:eastAsia="Calibri" w:hAnsiTheme="minorHAnsi" w:cstheme="minorHAnsi"/>
          <w:sz w:val="22"/>
          <w:szCs w:val="22"/>
        </w:rPr>
        <w:t>s, sea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,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.) on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ver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ck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et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E61C82">
        <w:rPr>
          <w:rFonts w:asciiTheme="minorHAnsi" w:eastAsia="Calibri" w:hAnsiTheme="minorHAnsi" w:cstheme="minorHAnsi"/>
          <w:sz w:val="22"/>
          <w:szCs w:val="22"/>
        </w:rPr>
        <w:t>as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u</w:t>
      </w:r>
      <w:r w:rsidRPr="00E61C82">
        <w:rPr>
          <w:rFonts w:asciiTheme="minorHAnsi" w:eastAsia="Calibri" w:hAnsiTheme="minorHAnsi" w:cstheme="minorHAnsi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3"/>
          <w:sz w:val="22"/>
          <w:szCs w:val="22"/>
        </w:rPr>
        <w:t>x</w:t>
      </w:r>
      <w:r w:rsidRPr="00E61C82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3F9FAEB" w14:textId="77777777" w:rsidR="00497234" w:rsidRPr="00E61C82" w:rsidRDefault="00E61C82">
      <w:pPr>
        <w:tabs>
          <w:tab w:val="left" w:pos="2260"/>
        </w:tabs>
        <w:spacing w:before="4"/>
        <w:ind w:left="2260" w:right="148" w:hanging="36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E61C82">
        <w:rPr>
          <w:rFonts w:asciiTheme="minorHAnsi" w:eastAsia="Segoe MDL2 Assets" w:hAnsiTheme="minorHAnsi" w:cstheme="minorHAnsi"/>
          <w:sz w:val="22"/>
          <w:szCs w:val="22"/>
        </w:rPr>
        <w:tab/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61C82">
        <w:rPr>
          <w:rFonts w:asciiTheme="minorHAnsi" w:eastAsia="Calibri" w:hAnsiTheme="minorHAnsi" w:cstheme="minorHAnsi"/>
          <w:sz w:val="22"/>
          <w:szCs w:val="22"/>
        </w:rPr>
        <w:t>ai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ain 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z w:val="22"/>
          <w:szCs w:val="22"/>
        </w:rPr>
        <w:t>ra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ee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z w:val="22"/>
          <w:szCs w:val="22"/>
        </w:rPr>
        <w:t>ch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eve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>y 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em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z w:val="22"/>
          <w:szCs w:val="22"/>
        </w:rPr>
        <w:t>t ge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s s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E61C82">
        <w:rPr>
          <w:rFonts w:asciiTheme="minorHAnsi" w:eastAsia="Calibri" w:hAnsiTheme="minorHAnsi" w:cstheme="minorHAnsi"/>
          <w:sz w:val="22"/>
          <w:szCs w:val="22"/>
        </w:rPr>
        <w:t>er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m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s all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ar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ex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ect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in our F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en (tas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e,</w:t>
      </w:r>
      <w:r w:rsidRPr="00E61C8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,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z w:val="22"/>
          <w:szCs w:val="22"/>
        </w:rPr>
        <w:t>on si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E61C82">
        <w:rPr>
          <w:rFonts w:asciiTheme="minorHAnsi" w:eastAsia="Calibri" w:hAnsiTheme="minorHAnsi" w:cstheme="minorHAnsi"/>
          <w:sz w:val="22"/>
          <w:szCs w:val="22"/>
        </w:rPr>
        <w:t>e, 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>rr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if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sz w:val="22"/>
          <w:szCs w:val="22"/>
        </w:rPr>
        <w:t>ire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081BE7DC" w14:textId="77777777" w:rsidR="00497234" w:rsidRPr="00E61C82" w:rsidRDefault="00E61C82">
      <w:pPr>
        <w:spacing w:before="5"/>
        <w:ind w:left="190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E61C8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61C82">
        <w:rPr>
          <w:rFonts w:asciiTheme="minorHAnsi" w:eastAsia="Calibri" w:hAnsiTheme="minorHAnsi" w:cstheme="minorHAnsi"/>
          <w:sz w:val="22"/>
          <w:szCs w:val="22"/>
        </w:rPr>
        <w:t>ai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ai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E61C82">
        <w:rPr>
          <w:rFonts w:asciiTheme="minorHAnsi" w:eastAsia="Calibri" w:hAnsiTheme="minorHAnsi" w:cstheme="minorHAnsi"/>
          <w:sz w:val="22"/>
          <w:szCs w:val="22"/>
        </w:rPr>
        <w:t>or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f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>od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os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19A9846" w14:textId="77777777" w:rsidR="00497234" w:rsidRPr="00E61C82" w:rsidRDefault="00E61C82">
      <w:pPr>
        <w:spacing w:before="8"/>
        <w:ind w:left="190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E61C8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esig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aily 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ecials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z w:val="22"/>
          <w:szCs w:val="22"/>
        </w:rPr>
        <w:t>or</w:t>
      </w:r>
      <w:r w:rsidRPr="00E61C82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h s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rvi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service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E61C82">
        <w:rPr>
          <w:rFonts w:asciiTheme="minorHAnsi" w:eastAsia="Calibri" w:hAnsiTheme="minorHAnsi" w:cstheme="minorHAnsi"/>
          <w:sz w:val="22"/>
          <w:szCs w:val="22"/>
        </w:rPr>
        <w:t>oth</w:t>
      </w:r>
    </w:p>
    <w:p w14:paraId="12D0757F" w14:textId="77777777" w:rsidR="00497234" w:rsidRPr="00E61C82" w:rsidRDefault="00497234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62384839" w14:textId="77777777" w:rsidR="00497234" w:rsidRPr="00E61C82" w:rsidRDefault="004972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37B0AA" w14:textId="77777777" w:rsidR="00497234" w:rsidRPr="00E61C82" w:rsidRDefault="004972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812A33" w14:textId="77777777" w:rsidR="00497234" w:rsidRPr="00E61C82" w:rsidRDefault="00E61C82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Calibri" w:hAnsiTheme="minorHAnsi" w:cstheme="minorHAnsi"/>
          <w:b/>
          <w:sz w:val="22"/>
          <w:szCs w:val="22"/>
        </w:rPr>
        <w:t>Ear</w:t>
      </w:r>
      <w:r w:rsidRPr="00E61C82">
        <w:rPr>
          <w:rFonts w:asciiTheme="minorHAnsi" w:eastAsia="Calibri" w:hAnsiTheme="minorHAnsi" w:cstheme="minorHAnsi"/>
          <w:b/>
          <w:spacing w:val="2"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y B</w:t>
      </w:r>
      <w:r w:rsidRPr="00E61C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b/>
          <w:spacing w:val="-3"/>
          <w:sz w:val="22"/>
          <w:szCs w:val="22"/>
        </w:rPr>
        <w:t>B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E61C8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b/>
          <w:sz w:val="22"/>
          <w:szCs w:val="22"/>
        </w:rPr>
        <w:t>Pu</w:t>
      </w:r>
      <w:r w:rsidRPr="00E61C82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E61C82">
        <w:rPr>
          <w:rFonts w:asciiTheme="minorHAnsi" w:eastAsia="Calibri" w:hAnsiTheme="minorHAnsi" w:cstheme="minorHAnsi"/>
          <w:sz w:val="22"/>
          <w:szCs w:val="22"/>
        </w:rPr>
        <w:t>,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z w:val="22"/>
          <w:szCs w:val="22"/>
        </w:rPr>
        <w:t>ie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,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61C82">
        <w:rPr>
          <w:rFonts w:asciiTheme="minorHAnsi" w:eastAsia="Calibri" w:hAnsiTheme="minorHAnsi" w:cstheme="minorHAnsi"/>
          <w:sz w:val="22"/>
          <w:szCs w:val="22"/>
        </w:rPr>
        <w:t>isso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sz w:val="22"/>
          <w:szCs w:val="22"/>
        </w:rPr>
        <w:t>ri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0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>3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E61C82">
        <w:rPr>
          <w:rFonts w:asciiTheme="minorHAnsi" w:eastAsia="Calibri" w:hAnsiTheme="minorHAnsi" w:cstheme="minorHAnsi"/>
          <w:sz w:val="22"/>
          <w:szCs w:val="22"/>
        </w:rPr>
        <w:t>2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E61C82">
        <w:rPr>
          <w:rFonts w:asciiTheme="minorHAnsi" w:eastAsia="Calibri" w:hAnsiTheme="minorHAnsi" w:cstheme="minorHAnsi"/>
          <w:sz w:val="22"/>
          <w:szCs w:val="22"/>
        </w:rPr>
        <w:t>5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–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E61C82">
        <w:rPr>
          <w:rFonts w:asciiTheme="minorHAnsi" w:eastAsia="Calibri" w:hAnsiTheme="minorHAnsi" w:cstheme="minorHAnsi"/>
          <w:sz w:val="22"/>
          <w:szCs w:val="22"/>
        </w:rPr>
        <w:t>2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E61C82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013CA219" w14:textId="77777777" w:rsidR="00497234" w:rsidRPr="00E61C82" w:rsidRDefault="00497234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0E235C12" w14:textId="77777777" w:rsidR="00497234" w:rsidRPr="00E61C82" w:rsidRDefault="00E61C82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F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u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ll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Ti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  <w:u w:color="000000"/>
        </w:rPr>
        <w:t>m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Le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  <w:u w:color="000000"/>
        </w:rPr>
        <w:t>a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d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  <w:u w:color="000000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L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  <w:u w:color="000000"/>
        </w:rPr>
        <w:t>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  <w:u w:color="000000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  <w:u w:color="000000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  <w:u w:color="000000"/>
        </w:rPr>
        <w:t>k</w:t>
      </w:r>
    </w:p>
    <w:p w14:paraId="7D8FE0D9" w14:textId="77777777" w:rsidR="00497234" w:rsidRPr="00E61C82" w:rsidRDefault="00E61C82">
      <w:pPr>
        <w:ind w:left="820" w:right="60" w:firstLine="720"/>
        <w:rPr>
          <w:rFonts w:asciiTheme="minorHAnsi" w:eastAsia="Calibri" w:hAnsiTheme="minorHAnsi" w:cstheme="minorHAnsi"/>
          <w:sz w:val="22"/>
          <w:szCs w:val="22"/>
        </w:rPr>
        <w:sectPr w:rsidR="00497234" w:rsidRPr="00E61C82">
          <w:pgSz w:w="12240" w:h="15840"/>
          <w:pgMar w:top="660" w:right="620" w:bottom="280" w:left="620" w:header="720" w:footer="720" w:gutter="0"/>
          <w:cols w:space="720"/>
        </w:sectPr>
      </w:pPr>
      <w:r w:rsidRPr="00E61C82">
        <w:rPr>
          <w:rFonts w:asciiTheme="minorHAnsi" w:eastAsia="Calibri" w:hAnsiTheme="minorHAnsi" w:cstheme="minorHAnsi"/>
          <w:sz w:val="22"/>
          <w:szCs w:val="22"/>
        </w:rPr>
        <w:t>Wo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E61C82">
        <w:rPr>
          <w:rFonts w:asciiTheme="minorHAnsi" w:eastAsia="Calibri" w:hAnsiTheme="minorHAnsi" w:cstheme="minorHAnsi"/>
          <w:sz w:val="22"/>
          <w:szCs w:val="22"/>
        </w:rPr>
        <w:t>ed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as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>t of</w:t>
      </w:r>
      <w:r w:rsidRPr="00E61C8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5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man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E61C82">
        <w:rPr>
          <w:rFonts w:asciiTheme="minorHAnsi" w:eastAsia="Calibri" w:hAnsiTheme="minorHAnsi" w:cstheme="minorHAnsi"/>
          <w:sz w:val="22"/>
          <w:szCs w:val="22"/>
        </w:rPr>
        <w:t>s li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ov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all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ges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E61C82">
        <w:rPr>
          <w:rFonts w:asciiTheme="minorHAnsi" w:eastAsia="Calibri" w:hAnsiTheme="minorHAnsi" w:cstheme="minorHAnsi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od</w:t>
      </w: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E61C82">
        <w:rPr>
          <w:rFonts w:asciiTheme="minorHAnsi" w:eastAsia="Calibri" w:hAnsiTheme="minorHAnsi" w:cstheme="minorHAnsi"/>
          <w:sz w:val="22"/>
          <w:szCs w:val="22"/>
        </w:rPr>
        <w:t>ad 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E61C82">
        <w:rPr>
          <w:rFonts w:asciiTheme="minorHAnsi" w:eastAsia="Calibri" w:hAnsiTheme="minorHAnsi" w:cstheme="minorHAnsi"/>
          <w:sz w:val="22"/>
          <w:szCs w:val="22"/>
        </w:rPr>
        <w:t>ist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s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.</w:t>
      </w:r>
      <w:r w:rsidRPr="00E61C8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med </w:t>
      </w:r>
      <w:r w:rsidRPr="00E61C82">
        <w:rPr>
          <w:rFonts w:asciiTheme="minorHAnsi" w:eastAsia="Calibri" w:hAnsiTheme="minorHAnsi" w:cstheme="minorHAnsi"/>
          <w:sz w:val="22"/>
          <w:szCs w:val="22"/>
        </w:rPr>
        <w:t>in eve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>y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ossi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E61C82">
        <w:rPr>
          <w:rFonts w:asciiTheme="minorHAnsi" w:eastAsia="Calibri" w:hAnsiTheme="minorHAnsi" w:cstheme="minorHAnsi"/>
          <w:sz w:val="22"/>
          <w:szCs w:val="22"/>
        </w:rPr>
        <w:t>le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E61C82">
        <w:rPr>
          <w:rFonts w:asciiTheme="minorHAnsi" w:eastAsia="Calibri" w:hAnsiTheme="minorHAnsi" w:cstheme="minorHAnsi"/>
          <w:sz w:val="22"/>
          <w:szCs w:val="22"/>
        </w:rPr>
        <w:t>osi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on as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E61C82">
        <w:rPr>
          <w:rFonts w:asciiTheme="minorHAnsi" w:eastAsia="Calibri" w:hAnsiTheme="minorHAnsi" w:cstheme="minorHAnsi"/>
          <w:sz w:val="22"/>
          <w:szCs w:val="22"/>
        </w:rPr>
        <w:t>as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E61C82">
        <w:rPr>
          <w:rFonts w:asciiTheme="minorHAnsi" w:eastAsia="Calibri" w:hAnsiTheme="minorHAnsi" w:cstheme="minorHAnsi"/>
          <w:sz w:val="22"/>
          <w:szCs w:val="22"/>
        </w:rPr>
        <w:t>i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6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ly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E61C82">
        <w:rPr>
          <w:rFonts w:asciiTheme="minorHAnsi" w:eastAsia="Calibri" w:hAnsiTheme="minorHAnsi" w:cstheme="minorHAnsi"/>
          <w:sz w:val="22"/>
          <w:szCs w:val="22"/>
        </w:rPr>
        <w:t>ei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z w:val="22"/>
          <w:szCs w:val="22"/>
        </w:rPr>
        <w:t>g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2 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E61C82">
        <w:rPr>
          <w:rFonts w:asciiTheme="minorHAnsi" w:eastAsia="Calibri" w:hAnsiTheme="minorHAnsi" w:cstheme="minorHAnsi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s on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E61C82">
        <w:rPr>
          <w:rFonts w:asciiTheme="minorHAnsi" w:eastAsia="Calibri" w:hAnsiTheme="minorHAnsi" w:cstheme="minorHAnsi"/>
          <w:sz w:val="22"/>
          <w:szCs w:val="22"/>
        </w:rPr>
        <w:t>e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E61C82">
        <w:rPr>
          <w:rFonts w:asciiTheme="minorHAnsi" w:eastAsia="Calibri" w:hAnsiTheme="minorHAnsi" w:cstheme="minorHAnsi"/>
          <w:sz w:val="22"/>
          <w:szCs w:val="22"/>
        </w:rPr>
        <w:t xml:space="preserve">lock 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ay</w:t>
      </w:r>
      <w:r w:rsidRPr="00E61C8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z w:val="22"/>
          <w:szCs w:val="22"/>
        </w:rPr>
        <w:t>–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E61C8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E61C82">
        <w:rPr>
          <w:rFonts w:asciiTheme="minorHAnsi" w:eastAsia="Calibri" w:hAnsiTheme="minorHAnsi" w:cstheme="minorHAnsi"/>
          <w:spacing w:val="1"/>
          <w:sz w:val="22"/>
          <w:szCs w:val="22"/>
        </w:rPr>
        <w:t>hu</w:t>
      </w:r>
      <w:r w:rsidRPr="00E61C82">
        <w:rPr>
          <w:rFonts w:asciiTheme="minorHAnsi" w:eastAsia="Calibri" w:hAnsiTheme="minorHAnsi" w:cstheme="minorHAnsi"/>
          <w:sz w:val="22"/>
          <w:szCs w:val="22"/>
        </w:rPr>
        <w:t>rs</w:t>
      </w:r>
      <w:r w:rsidRPr="00E61C8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E61C82">
        <w:rPr>
          <w:rFonts w:asciiTheme="minorHAnsi" w:eastAsia="Calibri" w:hAnsiTheme="minorHAnsi" w:cstheme="minorHAnsi"/>
          <w:sz w:val="22"/>
          <w:szCs w:val="22"/>
        </w:rPr>
        <w:t>ay.</w:t>
      </w:r>
    </w:p>
    <w:p w14:paraId="13B1E706" w14:textId="77777777" w:rsidR="00497234" w:rsidRPr="00E61C82" w:rsidRDefault="0049723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sectPr w:rsidR="00497234" w:rsidRPr="00E61C82"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96789E"/>
    <w:multiLevelType w:val="multilevel"/>
    <w:tmpl w:val="4C943D0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234"/>
    <w:rsid w:val="00497234"/>
    <w:rsid w:val="00E61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B6BFB"/>
  <w15:docId w15:val="{D40EBDA4-6151-45A8-A0F0-90C7D6ECD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572</Words>
  <Characters>3261</Characters>
  <Application>Microsoft Office Word</Application>
  <DocSecurity>0</DocSecurity>
  <Lines>27</Lines>
  <Paragraphs>7</Paragraphs>
  <ScaleCrop>false</ScaleCrop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2021-05-20T14:31:00Z</dcterms:created>
  <dcterms:modified xsi:type="dcterms:W3CDTF">2021-05-20T14:34:00Z</dcterms:modified>
</cp:coreProperties>
</file>